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DC" w:rsidRPr="0043699B" w:rsidRDefault="007708DC" w:rsidP="00893592">
      <w:pPr>
        <w:ind w:firstLine="426"/>
        <w:jc w:val="center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ЭКОМАРАФОН </w:t>
      </w:r>
    </w:p>
    <w:p w:rsidR="007708DC" w:rsidRPr="0043699B" w:rsidRDefault="007708DC" w:rsidP="00893592">
      <w:pPr>
        <w:ind w:firstLine="426"/>
        <w:jc w:val="center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 «Защитники планеты»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b/>
          <w:bCs/>
          <w:sz w:val="28"/>
          <w:szCs w:val="28"/>
        </w:rPr>
        <w:t>Форма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занятия: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rFonts w:eastAsia="Times New Roman"/>
          <w:sz w:val="28"/>
          <w:szCs w:val="28"/>
        </w:rPr>
        <w:t>игра</w:t>
      </w:r>
    </w:p>
    <w:p w:rsidR="007708DC" w:rsidRPr="0043699B" w:rsidRDefault="007708DC" w:rsidP="00893592">
      <w:pPr>
        <w:pStyle w:val="a3"/>
        <w:ind w:firstLine="426"/>
        <w:jc w:val="both"/>
        <w:rPr>
          <w:sz w:val="28"/>
          <w:szCs w:val="28"/>
        </w:rPr>
      </w:pPr>
      <w:r w:rsidRPr="0043699B">
        <w:rPr>
          <w:b/>
          <w:bCs/>
          <w:sz w:val="28"/>
          <w:szCs w:val="28"/>
        </w:rPr>
        <w:t>Продолжительность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занятия: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40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мин.</w:t>
      </w:r>
    </w:p>
    <w:p w:rsidR="007708DC" w:rsidRPr="0043699B" w:rsidRDefault="007708DC" w:rsidP="00893592">
      <w:pPr>
        <w:ind w:firstLine="426"/>
        <w:jc w:val="both"/>
        <w:rPr>
          <w:sz w:val="28"/>
          <w:szCs w:val="28"/>
        </w:rPr>
      </w:pPr>
      <w:r w:rsidRPr="0043699B">
        <w:rPr>
          <w:b/>
          <w:sz w:val="28"/>
          <w:szCs w:val="28"/>
        </w:rPr>
        <w:t xml:space="preserve">Место в учебном плане: </w:t>
      </w:r>
      <w:r w:rsidRPr="0043699B">
        <w:rPr>
          <w:sz w:val="28"/>
          <w:szCs w:val="28"/>
        </w:rPr>
        <w:t>внеклассное мероприятие для учащихся 2 классов</w:t>
      </w:r>
    </w:p>
    <w:p w:rsidR="007708DC" w:rsidRPr="0043699B" w:rsidRDefault="007708DC" w:rsidP="00893592">
      <w:pPr>
        <w:pStyle w:val="a3"/>
        <w:ind w:firstLine="426"/>
        <w:jc w:val="both"/>
        <w:rPr>
          <w:b/>
          <w:bCs/>
          <w:sz w:val="28"/>
          <w:szCs w:val="28"/>
        </w:rPr>
      </w:pPr>
      <w:r w:rsidRPr="0043699B">
        <w:rPr>
          <w:b/>
          <w:bCs/>
          <w:color w:val="000000"/>
          <w:sz w:val="28"/>
          <w:szCs w:val="28"/>
        </w:rPr>
        <w:t>Мероприятие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способствует:</w:t>
      </w:r>
    </w:p>
    <w:p w:rsidR="007708DC" w:rsidRPr="0043699B" w:rsidRDefault="007708DC" w:rsidP="00893592">
      <w:pPr>
        <w:pStyle w:val="a3"/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</w:rPr>
        <w:t>-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формированию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ценности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человеческого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общения;</w:t>
      </w:r>
    </w:p>
    <w:p w:rsidR="007708DC" w:rsidRPr="0043699B" w:rsidRDefault="007708DC" w:rsidP="00893592">
      <w:pPr>
        <w:pStyle w:val="a3"/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</w:rPr>
        <w:t>-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развитию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познавательных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потребностей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интересов;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rFonts w:eastAsia="Times New Roman"/>
          <w:sz w:val="28"/>
          <w:szCs w:val="28"/>
        </w:rPr>
        <w:t xml:space="preserve">-  </w:t>
      </w:r>
      <w:r w:rsidRPr="0043699B">
        <w:rPr>
          <w:sz w:val="28"/>
          <w:szCs w:val="28"/>
        </w:rPr>
        <w:t>раскрытию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индивидуальных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особенностей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способностей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учащихся.</w:t>
      </w:r>
      <w:r w:rsidRPr="0043699B">
        <w:rPr>
          <w:rFonts w:eastAsia="Times New Roman"/>
          <w:sz w:val="28"/>
          <w:szCs w:val="28"/>
        </w:rPr>
        <w:t xml:space="preserve"> 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proofErr w:type="gramStart"/>
      <w:r w:rsidRPr="0043699B">
        <w:rPr>
          <w:b/>
          <w:bCs/>
          <w:sz w:val="28"/>
          <w:szCs w:val="28"/>
        </w:rPr>
        <w:t>Знания,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умения,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навыки,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качества,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которые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приобретут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(закрепят)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учащиеся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в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ходе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занятия:</w:t>
      </w:r>
      <w:r w:rsidRPr="0043699B">
        <w:rPr>
          <w:rFonts w:eastAsia="Times New Roman"/>
          <w:sz w:val="28"/>
          <w:szCs w:val="28"/>
        </w:rPr>
        <w:t xml:space="preserve"> </w:t>
      </w:r>
      <w:proofErr w:type="gramEnd"/>
    </w:p>
    <w:p w:rsidR="007708DC" w:rsidRPr="0043699B" w:rsidRDefault="007708DC" w:rsidP="00893592">
      <w:pPr>
        <w:pStyle w:val="a3"/>
        <w:ind w:firstLine="426"/>
        <w:jc w:val="both"/>
        <w:rPr>
          <w:sz w:val="28"/>
          <w:szCs w:val="28"/>
        </w:rPr>
      </w:pPr>
      <w:r w:rsidRPr="0043699B">
        <w:rPr>
          <w:rFonts w:eastAsia="Times New Roman"/>
          <w:sz w:val="28"/>
          <w:szCs w:val="28"/>
        </w:rPr>
        <w:t xml:space="preserve">- </w:t>
      </w:r>
      <w:r w:rsidRPr="0043699B">
        <w:rPr>
          <w:sz w:val="28"/>
          <w:szCs w:val="28"/>
        </w:rPr>
        <w:t>бережное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отношение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к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природе,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к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окружающим;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rFonts w:eastAsia="Times New Roman"/>
          <w:sz w:val="28"/>
          <w:szCs w:val="28"/>
        </w:rPr>
        <w:t xml:space="preserve">- </w:t>
      </w:r>
      <w:r w:rsidRPr="0043699B">
        <w:rPr>
          <w:sz w:val="28"/>
          <w:szCs w:val="28"/>
        </w:rPr>
        <w:t>выработать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активную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жизненную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позицию,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чувство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коллективизма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взаимопомощи.</w:t>
      </w:r>
      <w:r w:rsidRPr="0043699B">
        <w:rPr>
          <w:rFonts w:eastAsia="Times New Roman"/>
          <w:sz w:val="28"/>
          <w:szCs w:val="28"/>
        </w:rPr>
        <w:t xml:space="preserve"> 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b/>
          <w:bCs/>
          <w:sz w:val="28"/>
          <w:szCs w:val="28"/>
        </w:rPr>
        <w:t>Универсальные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учебные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действия,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на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формирование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которых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направлен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воспитательный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и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познавательный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процесс:</w:t>
      </w:r>
      <w:r w:rsidRPr="0043699B">
        <w:rPr>
          <w:rFonts w:eastAsia="Times New Roman"/>
          <w:sz w:val="28"/>
          <w:szCs w:val="28"/>
        </w:rPr>
        <w:t xml:space="preserve"> </w:t>
      </w:r>
    </w:p>
    <w:p w:rsidR="007708DC" w:rsidRPr="0043699B" w:rsidRDefault="007708DC" w:rsidP="00893592">
      <w:pPr>
        <w:pStyle w:val="a3"/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</w:rPr>
        <w:t>-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уметь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работать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по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правилам;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sz w:val="28"/>
          <w:szCs w:val="28"/>
        </w:rPr>
        <w:t>-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наблюдать,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рассуждать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и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делать</w:t>
      </w:r>
      <w:r w:rsidRPr="0043699B">
        <w:rPr>
          <w:rFonts w:eastAsia="Times New Roman"/>
          <w:sz w:val="28"/>
          <w:szCs w:val="28"/>
        </w:rPr>
        <w:t xml:space="preserve"> </w:t>
      </w:r>
      <w:r w:rsidRPr="0043699B">
        <w:rPr>
          <w:sz w:val="28"/>
          <w:szCs w:val="28"/>
        </w:rPr>
        <w:t>выводы.</w:t>
      </w:r>
      <w:r w:rsidRPr="0043699B">
        <w:rPr>
          <w:rFonts w:eastAsia="Times New Roman"/>
          <w:sz w:val="28"/>
          <w:szCs w:val="28"/>
        </w:rPr>
        <w:t xml:space="preserve"> </w:t>
      </w:r>
    </w:p>
    <w:p w:rsidR="007708DC" w:rsidRPr="0043699B" w:rsidRDefault="007708DC" w:rsidP="00893592">
      <w:pPr>
        <w:pStyle w:val="a3"/>
        <w:ind w:firstLine="426"/>
        <w:jc w:val="both"/>
        <w:rPr>
          <w:rFonts w:eastAsia="Times New Roman"/>
          <w:sz w:val="28"/>
          <w:szCs w:val="28"/>
        </w:rPr>
      </w:pPr>
      <w:r w:rsidRPr="0043699B">
        <w:rPr>
          <w:b/>
          <w:bCs/>
          <w:sz w:val="28"/>
          <w:szCs w:val="28"/>
        </w:rPr>
        <w:t>Ключевые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компетентности,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которые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формируются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в</w:t>
      </w:r>
      <w:r w:rsidRPr="0043699B">
        <w:rPr>
          <w:rFonts w:eastAsia="Times New Roman"/>
          <w:b/>
          <w:bCs/>
          <w:sz w:val="28"/>
          <w:szCs w:val="28"/>
        </w:rPr>
        <w:t xml:space="preserve"> </w:t>
      </w:r>
      <w:r w:rsidRPr="0043699B">
        <w:rPr>
          <w:b/>
          <w:bCs/>
          <w:sz w:val="28"/>
          <w:szCs w:val="28"/>
        </w:rPr>
        <w:t>ходе</w:t>
      </w:r>
      <w:r w:rsidRPr="0043699B">
        <w:rPr>
          <w:rFonts w:eastAsia="Times New Roman"/>
          <w:b/>
          <w:bCs/>
          <w:sz w:val="28"/>
          <w:szCs w:val="28"/>
        </w:rPr>
        <w:t xml:space="preserve"> мероприятия</w:t>
      </w:r>
      <w:r w:rsidRPr="0043699B">
        <w:rPr>
          <w:b/>
          <w:bCs/>
          <w:sz w:val="28"/>
          <w:szCs w:val="28"/>
        </w:rPr>
        <w:t>:</w:t>
      </w:r>
      <w:r w:rsidRPr="0043699B">
        <w:rPr>
          <w:rFonts w:eastAsia="Times New Roman"/>
          <w:sz w:val="28"/>
          <w:szCs w:val="28"/>
        </w:rPr>
        <w:t xml:space="preserve"> </w:t>
      </w:r>
    </w:p>
    <w:p w:rsidR="007708DC" w:rsidRPr="0043699B" w:rsidRDefault="007708DC" w:rsidP="00893592">
      <w:pPr>
        <w:pStyle w:val="a3"/>
        <w:ind w:firstLine="426"/>
        <w:jc w:val="both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>-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способность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сотрудничать;</w:t>
      </w:r>
    </w:p>
    <w:p w:rsidR="007708DC" w:rsidRPr="0043699B" w:rsidRDefault="007708DC" w:rsidP="00893592">
      <w:pPr>
        <w:pStyle w:val="a3"/>
        <w:ind w:firstLine="426"/>
        <w:jc w:val="both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>-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вовлечение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эмоций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в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процесс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деятельности;</w:t>
      </w:r>
    </w:p>
    <w:p w:rsidR="007708DC" w:rsidRPr="0043699B" w:rsidRDefault="007708DC" w:rsidP="00893592">
      <w:pPr>
        <w:pStyle w:val="a3"/>
        <w:ind w:firstLine="426"/>
        <w:jc w:val="both"/>
        <w:rPr>
          <w:color w:val="000000"/>
          <w:sz w:val="28"/>
          <w:szCs w:val="28"/>
        </w:rPr>
      </w:pPr>
      <w:r w:rsidRPr="0043699B">
        <w:rPr>
          <w:rFonts w:eastAsia="Times New Roman"/>
          <w:color w:val="000000"/>
          <w:sz w:val="28"/>
          <w:szCs w:val="28"/>
        </w:rPr>
        <w:t xml:space="preserve">- </w:t>
      </w:r>
      <w:r w:rsidRPr="0043699B">
        <w:rPr>
          <w:color w:val="000000"/>
          <w:sz w:val="28"/>
          <w:szCs w:val="28"/>
        </w:rPr>
        <w:t>способность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слушать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других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людей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и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принимать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во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внимание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то,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что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они</w:t>
      </w:r>
      <w:r w:rsidRPr="0043699B">
        <w:rPr>
          <w:rFonts w:eastAsia="Times New Roman"/>
          <w:color w:val="000000"/>
          <w:sz w:val="28"/>
          <w:szCs w:val="28"/>
        </w:rPr>
        <w:t xml:space="preserve"> </w:t>
      </w:r>
      <w:r w:rsidRPr="0043699B">
        <w:rPr>
          <w:color w:val="000000"/>
          <w:sz w:val="28"/>
          <w:szCs w:val="28"/>
        </w:rPr>
        <w:t>говорят.</w:t>
      </w:r>
    </w:p>
    <w:p w:rsidR="007708DC" w:rsidRPr="0043699B" w:rsidRDefault="007708DC" w:rsidP="00893592">
      <w:pPr>
        <w:ind w:firstLine="426"/>
        <w:rPr>
          <w:sz w:val="28"/>
          <w:szCs w:val="28"/>
        </w:rPr>
      </w:pPr>
      <w:r w:rsidRPr="0043699B">
        <w:rPr>
          <w:b/>
          <w:bCs/>
          <w:color w:val="000000"/>
          <w:sz w:val="28"/>
          <w:szCs w:val="28"/>
        </w:rPr>
        <w:t>Цель:</w:t>
      </w:r>
      <w:r w:rsidRPr="0043699B">
        <w:rPr>
          <w:color w:val="000000"/>
          <w:sz w:val="28"/>
          <w:szCs w:val="28"/>
        </w:rPr>
        <w:t xml:space="preserve"> </w:t>
      </w:r>
      <w:r w:rsidRPr="0043699B">
        <w:rPr>
          <w:sz w:val="28"/>
          <w:szCs w:val="28"/>
        </w:rPr>
        <w:t>воспитание экологической грамотности учащихся.</w:t>
      </w:r>
    </w:p>
    <w:p w:rsidR="007708DC" w:rsidRPr="0043699B" w:rsidRDefault="007708DC" w:rsidP="00893592">
      <w:pPr>
        <w:ind w:firstLine="426"/>
        <w:rPr>
          <w:color w:val="000000"/>
          <w:sz w:val="28"/>
          <w:szCs w:val="28"/>
        </w:rPr>
      </w:pPr>
      <w:r w:rsidRPr="0043699B">
        <w:rPr>
          <w:b/>
          <w:color w:val="000000"/>
          <w:sz w:val="28"/>
          <w:szCs w:val="28"/>
        </w:rPr>
        <w:t>Задачи</w:t>
      </w:r>
      <w:r w:rsidRPr="0043699B">
        <w:rPr>
          <w:color w:val="000000"/>
          <w:sz w:val="28"/>
          <w:szCs w:val="28"/>
        </w:rPr>
        <w:t xml:space="preserve">: </w:t>
      </w:r>
    </w:p>
    <w:p w:rsidR="007708DC" w:rsidRPr="0043699B" w:rsidRDefault="007708DC" w:rsidP="00893592">
      <w:pPr>
        <w:pStyle w:val="20"/>
        <w:numPr>
          <w:ilvl w:val="0"/>
          <w:numId w:val="3"/>
        </w:numPr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43699B">
        <w:rPr>
          <w:rFonts w:ascii="Times New Roman" w:hAnsi="Times New Roman"/>
          <w:color w:val="000000"/>
          <w:sz w:val="28"/>
          <w:szCs w:val="28"/>
        </w:rPr>
        <w:t>Формировать культуру поведения в природе</w:t>
      </w:r>
    </w:p>
    <w:p w:rsidR="007708DC" w:rsidRPr="0043699B" w:rsidRDefault="007708DC" w:rsidP="00893592">
      <w:pPr>
        <w:pStyle w:val="20"/>
        <w:numPr>
          <w:ilvl w:val="0"/>
          <w:numId w:val="3"/>
        </w:numPr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43699B">
        <w:rPr>
          <w:rFonts w:ascii="Times New Roman" w:hAnsi="Times New Roman"/>
          <w:color w:val="000000"/>
          <w:sz w:val="28"/>
          <w:szCs w:val="28"/>
        </w:rPr>
        <w:t>Расширить представления об окружающем мире.</w:t>
      </w:r>
    </w:p>
    <w:p w:rsidR="007708DC" w:rsidRPr="0043699B" w:rsidRDefault="007708DC" w:rsidP="00893592">
      <w:pPr>
        <w:pStyle w:val="20"/>
        <w:numPr>
          <w:ilvl w:val="0"/>
          <w:numId w:val="3"/>
        </w:numPr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43699B">
        <w:rPr>
          <w:rFonts w:ascii="Times New Roman" w:hAnsi="Times New Roman"/>
          <w:color w:val="000000"/>
          <w:sz w:val="28"/>
          <w:szCs w:val="28"/>
        </w:rPr>
        <w:t>Развитие индивидуальных способностей учащихся.</w:t>
      </w:r>
    </w:p>
    <w:p w:rsidR="007708DC" w:rsidRPr="0043699B" w:rsidRDefault="007708DC" w:rsidP="00893592">
      <w:pPr>
        <w:pStyle w:val="20"/>
        <w:numPr>
          <w:ilvl w:val="0"/>
          <w:numId w:val="3"/>
        </w:numPr>
        <w:ind w:left="0" w:firstLine="426"/>
        <w:rPr>
          <w:rFonts w:ascii="Times New Roman" w:hAnsi="Times New Roman"/>
          <w:color w:val="000000"/>
          <w:sz w:val="28"/>
          <w:szCs w:val="28"/>
        </w:rPr>
      </w:pPr>
      <w:r w:rsidRPr="0043699B">
        <w:rPr>
          <w:rFonts w:ascii="Times New Roman" w:hAnsi="Times New Roman"/>
          <w:color w:val="000000"/>
          <w:sz w:val="28"/>
          <w:szCs w:val="28"/>
        </w:rPr>
        <w:t>Прививать любовь к природе, желание заботиться об окружающем мире.</w:t>
      </w:r>
    </w:p>
    <w:p w:rsidR="007708DC" w:rsidRPr="0043699B" w:rsidRDefault="007708DC" w:rsidP="00893592">
      <w:pPr>
        <w:ind w:firstLine="426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Оборудование:</w:t>
      </w:r>
    </w:p>
    <w:p w:rsidR="007708DC" w:rsidRPr="0043699B" w:rsidRDefault="007708DC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Презентация</w:t>
      </w:r>
    </w:p>
    <w:p w:rsidR="007708DC" w:rsidRPr="0043699B" w:rsidRDefault="007708DC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Проектор, ноутбук, экран.</w:t>
      </w:r>
    </w:p>
    <w:p w:rsidR="007708DC" w:rsidRPr="0043699B" w:rsidRDefault="007708DC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Жетоны</w:t>
      </w:r>
    </w:p>
    <w:p w:rsidR="007708DC" w:rsidRPr="0043699B" w:rsidRDefault="007708DC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Названия остановок</w:t>
      </w:r>
    </w:p>
    <w:p w:rsidR="00FB4AB9" w:rsidRPr="0043699B" w:rsidRDefault="00FB4AB9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Клей - 4-5 шт.</w:t>
      </w:r>
    </w:p>
    <w:p w:rsidR="00FB4AB9" w:rsidRPr="0043699B" w:rsidRDefault="00FB4AB9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Ручки</w:t>
      </w:r>
    </w:p>
    <w:p w:rsidR="007708DC" w:rsidRPr="0043699B" w:rsidRDefault="007D0234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Листы с заданиями</w:t>
      </w:r>
    </w:p>
    <w:p w:rsidR="00FB4AB9" w:rsidRPr="0043699B" w:rsidRDefault="00FB4AB9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Шаблон голого дерева</w:t>
      </w:r>
    </w:p>
    <w:p w:rsidR="007708DC" w:rsidRPr="0043699B" w:rsidRDefault="007D0234" w:rsidP="00893592">
      <w:pPr>
        <w:pStyle w:val="20"/>
        <w:numPr>
          <w:ilvl w:val="0"/>
          <w:numId w:val="2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t>Диплом команде победительнице  «Защитники планеты»</w:t>
      </w:r>
    </w:p>
    <w:p w:rsidR="007708DC" w:rsidRPr="0043699B" w:rsidRDefault="007708DC" w:rsidP="00893592">
      <w:pPr>
        <w:ind w:firstLine="426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План мероприятия:</w:t>
      </w:r>
    </w:p>
    <w:p w:rsidR="007708DC" w:rsidRPr="0043699B" w:rsidRDefault="007708DC" w:rsidP="00893592">
      <w:pPr>
        <w:pStyle w:val="20"/>
        <w:numPr>
          <w:ilvl w:val="0"/>
          <w:numId w:val="1"/>
        </w:numPr>
        <w:ind w:left="0" w:firstLine="426"/>
        <w:rPr>
          <w:rFonts w:ascii="Times New Roman" w:hAnsi="Times New Roman"/>
          <w:b/>
          <w:sz w:val="28"/>
          <w:szCs w:val="28"/>
        </w:rPr>
      </w:pPr>
      <w:r w:rsidRPr="0043699B">
        <w:rPr>
          <w:rFonts w:ascii="Times New Roman" w:hAnsi="Times New Roman"/>
          <w:b/>
          <w:sz w:val="28"/>
          <w:szCs w:val="28"/>
        </w:rPr>
        <w:t>Начало игры (</w:t>
      </w:r>
      <w:r w:rsidR="007D0234" w:rsidRPr="0043699B">
        <w:rPr>
          <w:rFonts w:ascii="Times New Roman" w:hAnsi="Times New Roman"/>
          <w:b/>
          <w:sz w:val="28"/>
          <w:szCs w:val="28"/>
        </w:rPr>
        <w:t>7</w:t>
      </w:r>
      <w:r w:rsidRPr="0043699B">
        <w:rPr>
          <w:rFonts w:ascii="Times New Roman" w:hAnsi="Times New Roman"/>
          <w:b/>
          <w:sz w:val="28"/>
          <w:szCs w:val="28"/>
        </w:rPr>
        <w:t xml:space="preserve"> мин)</w:t>
      </w:r>
    </w:p>
    <w:p w:rsidR="007708DC" w:rsidRPr="0043699B" w:rsidRDefault="007708DC" w:rsidP="00893592">
      <w:pPr>
        <w:pStyle w:val="20"/>
        <w:numPr>
          <w:ilvl w:val="1"/>
          <w:numId w:val="1"/>
        </w:numPr>
        <w:ind w:left="0" w:firstLine="426"/>
        <w:rPr>
          <w:rFonts w:ascii="Times New Roman" w:hAnsi="Times New Roman"/>
          <w:sz w:val="28"/>
          <w:szCs w:val="28"/>
        </w:rPr>
      </w:pPr>
      <w:r w:rsidRPr="0043699B">
        <w:rPr>
          <w:rFonts w:ascii="Times New Roman" w:hAnsi="Times New Roman"/>
          <w:sz w:val="28"/>
          <w:szCs w:val="28"/>
        </w:rPr>
        <w:lastRenderedPageBreak/>
        <w:t xml:space="preserve">Организационный момент </w:t>
      </w:r>
    </w:p>
    <w:p w:rsidR="007708DC" w:rsidRPr="0043699B" w:rsidRDefault="007708DC" w:rsidP="00893592">
      <w:pPr>
        <w:pStyle w:val="20"/>
        <w:numPr>
          <w:ilvl w:val="0"/>
          <w:numId w:val="1"/>
        </w:numPr>
        <w:ind w:left="0" w:firstLine="426"/>
        <w:rPr>
          <w:rFonts w:ascii="Times New Roman" w:hAnsi="Times New Roman"/>
          <w:b/>
          <w:sz w:val="28"/>
          <w:szCs w:val="28"/>
        </w:rPr>
      </w:pPr>
      <w:proofErr w:type="spellStart"/>
      <w:r w:rsidRPr="0043699B">
        <w:rPr>
          <w:rFonts w:ascii="Times New Roman" w:hAnsi="Times New Roman"/>
          <w:b/>
          <w:sz w:val="28"/>
          <w:szCs w:val="28"/>
        </w:rPr>
        <w:t>Экомарафон</w:t>
      </w:r>
      <w:proofErr w:type="spellEnd"/>
      <w:r w:rsidRPr="0043699B">
        <w:rPr>
          <w:rFonts w:ascii="Times New Roman" w:hAnsi="Times New Roman"/>
          <w:b/>
          <w:sz w:val="28"/>
          <w:szCs w:val="28"/>
        </w:rPr>
        <w:t xml:space="preserve"> </w:t>
      </w:r>
      <w:r w:rsidRPr="0043699B">
        <w:rPr>
          <w:rFonts w:ascii="Times New Roman" w:hAnsi="Times New Roman"/>
          <w:sz w:val="28"/>
          <w:szCs w:val="28"/>
        </w:rPr>
        <w:t xml:space="preserve"> (</w:t>
      </w:r>
      <w:r w:rsidRPr="0043699B">
        <w:rPr>
          <w:rFonts w:ascii="Times New Roman" w:hAnsi="Times New Roman"/>
          <w:b/>
          <w:sz w:val="28"/>
          <w:szCs w:val="28"/>
        </w:rPr>
        <w:t>25 мин)</w:t>
      </w:r>
    </w:p>
    <w:p w:rsidR="007708DC" w:rsidRPr="0043699B" w:rsidRDefault="007708DC" w:rsidP="00893592">
      <w:pPr>
        <w:pStyle w:val="2"/>
        <w:ind w:firstLine="426"/>
        <w:rPr>
          <w:color w:val="000000"/>
          <w:sz w:val="28"/>
          <w:szCs w:val="28"/>
        </w:rPr>
      </w:pPr>
      <w:r w:rsidRPr="0043699B">
        <w:rPr>
          <w:sz w:val="28"/>
          <w:szCs w:val="28"/>
        </w:rPr>
        <w:t>2.1. Остановка</w:t>
      </w:r>
      <w:r w:rsidRPr="0043699B">
        <w:rPr>
          <w:b/>
          <w:color w:val="000000"/>
          <w:sz w:val="28"/>
          <w:szCs w:val="28"/>
        </w:rPr>
        <w:t xml:space="preserve"> «</w:t>
      </w:r>
      <w:r w:rsidRPr="0043699B">
        <w:rPr>
          <w:color w:val="000000"/>
          <w:sz w:val="28"/>
          <w:szCs w:val="28"/>
        </w:rPr>
        <w:t>Назови одним словом»</w:t>
      </w:r>
    </w:p>
    <w:p w:rsidR="007708DC" w:rsidRPr="0043699B" w:rsidRDefault="007708DC" w:rsidP="00893592">
      <w:pPr>
        <w:pStyle w:val="2"/>
        <w:ind w:firstLine="426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>2.2. Остановка «Вода, земля, воздух»</w:t>
      </w:r>
    </w:p>
    <w:p w:rsidR="007708DC" w:rsidRPr="0043699B" w:rsidRDefault="007708DC" w:rsidP="00893592">
      <w:pPr>
        <w:pStyle w:val="2"/>
        <w:ind w:firstLine="426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>2.3 Остановка «Четвёртый лишний»</w:t>
      </w:r>
    </w:p>
    <w:p w:rsidR="007708DC" w:rsidRPr="0043699B" w:rsidRDefault="007708DC" w:rsidP="00893592">
      <w:pPr>
        <w:pStyle w:val="2"/>
        <w:ind w:firstLine="426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 xml:space="preserve">2.4. Остановка «Дети по лесу гуляли» </w:t>
      </w:r>
    </w:p>
    <w:p w:rsidR="007708DC" w:rsidRPr="0043699B" w:rsidRDefault="007708DC" w:rsidP="00893592">
      <w:pPr>
        <w:pStyle w:val="2"/>
        <w:ind w:firstLine="426"/>
        <w:rPr>
          <w:color w:val="000000"/>
          <w:sz w:val="28"/>
          <w:szCs w:val="28"/>
        </w:rPr>
      </w:pPr>
      <w:r w:rsidRPr="0043699B">
        <w:rPr>
          <w:color w:val="000000"/>
          <w:sz w:val="28"/>
          <w:szCs w:val="28"/>
        </w:rPr>
        <w:t>2.5. Остановка «Загадки о насекомых»</w:t>
      </w:r>
    </w:p>
    <w:p w:rsidR="00FB4AB9" w:rsidRDefault="00FB4AB9" w:rsidP="00893592">
      <w:pPr>
        <w:ind w:firstLine="426"/>
        <w:jc w:val="both"/>
        <w:rPr>
          <w:b/>
          <w:sz w:val="28"/>
          <w:szCs w:val="28"/>
        </w:rPr>
      </w:pPr>
    </w:p>
    <w:p w:rsidR="0043699B" w:rsidRPr="0043699B" w:rsidRDefault="0043699B" w:rsidP="0043699B">
      <w:pPr>
        <w:pStyle w:val="20"/>
        <w:numPr>
          <w:ilvl w:val="0"/>
          <w:numId w:val="1"/>
        </w:numPr>
        <w:ind w:left="0" w:firstLine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Подведение итогов</w:t>
      </w:r>
      <w:r w:rsidRPr="0043699B">
        <w:rPr>
          <w:rFonts w:ascii="Times New Roman" w:hAnsi="Times New Roman"/>
          <w:sz w:val="28"/>
          <w:szCs w:val="28"/>
        </w:rPr>
        <w:t xml:space="preserve"> (</w:t>
      </w:r>
      <w:r w:rsidR="00262DD1">
        <w:rPr>
          <w:rFonts w:ascii="Times New Roman" w:hAnsi="Times New Roman"/>
          <w:b/>
          <w:sz w:val="28"/>
          <w:szCs w:val="28"/>
        </w:rPr>
        <w:t>8</w:t>
      </w:r>
      <w:r w:rsidRPr="0043699B">
        <w:rPr>
          <w:rFonts w:ascii="Times New Roman" w:hAnsi="Times New Roman"/>
          <w:b/>
          <w:sz w:val="28"/>
          <w:szCs w:val="28"/>
        </w:rPr>
        <w:t xml:space="preserve"> мин)</w:t>
      </w:r>
    </w:p>
    <w:p w:rsidR="0043699B" w:rsidRPr="0043699B" w:rsidRDefault="0043699B" w:rsidP="00893592">
      <w:pPr>
        <w:ind w:firstLine="426"/>
        <w:jc w:val="both"/>
        <w:rPr>
          <w:b/>
          <w:sz w:val="28"/>
          <w:szCs w:val="28"/>
        </w:rPr>
        <w:sectPr w:rsidR="0043699B" w:rsidRPr="0043699B" w:rsidSect="007708DC">
          <w:pgSz w:w="11906" w:h="16838"/>
          <w:pgMar w:top="993" w:right="851" w:bottom="567" w:left="851" w:header="709" w:footer="709" w:gutter="0"/>
          <w:cols w:space="708"/>
          <w:docGrid w:linePitch="360"/>
        </w:sectPr>
      </w:pPr>
    </w:p>
    <w:p w:rsidR="006428C6" w:rsidRPr="0043699B" w:rsidRDefault="006428C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lastRenderedPageBreak/>
        <w:t>- жетоны</w:t>
      </w:r>
    </w:p>
    <w:p w:rsidR="006428C6" w:rsidRPr="0043699B" w:rsidRDefault="006428C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- названия станций</w:t>
      </w:r>
    </w:p>
    <w:p w:rsidR="006428C6" w:rsidRPr="0043699B" w:rsidRDefault="006428C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- клей</w:t>
      </w:r>
    </w:p>
    <w:p w:rsidR="006428C6" w:rsidRPr="0043699B" w:rsidRDefault="006428C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-ручки</w:t>
      </w:r>
    </w:p>
    <w:p w:rsidR="006428C6" w:rsidRPr="0043699B" w:rsidRDefault="006428C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- шаблон дерева, листьев</w:t>
      </w:r>
    </w:p>
    <w:p w:rsidR="006370D9" w:rsidRPr="0043699B" w:rsidRDefault="006370D9" w:rsidP="00893592">
      <w:pPr>
        <w:ind w:firstLine="426"/>
        <w:jc w:val="both"/>
        <w:rPr>
          <w:sz w:val="28"/>
          <w:szCs w:val="28"/>
        </w:rPr>
      </w:pPr>
      <w:r w:rsidRPr="0043699B">
        <w:rPr>
          <w:b/>
          <w:sz w:val="28"/>
          <w:szCs w:val="28"/>
        </w:rPr>
        <w:t>Организационный момент</w:t>
      </w:r>
      <w:r w:rsidR="007F5431" w:rsidRPr="0043699B">
        <w:rPr>
          <w:sz w:val="28"/>
          <w:szCs w:val="28"/>
        </w:rPr>
        <w:t>.</w:t>
      </w:r>
    </w:p>
    <w:p w:rsidR="006370D9" w:rsidRPr="0043699B" w:rsidRDefault="006370D9" w:rsidP="00893592">
      <w:pPr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</w:rPr>
        <w:t xml:space="preserve">Приветствие. Дети рассаживаются. Слушают </w:t>
      </w:r>
      <w:r w:rsidR="00B0100C" w:rsidRPr="0043699B">
        <w:rPr>
          <w:sz w:val="28"/>
          <w:szCs w:val="28"/>
        </w:rPr>
        <w:t>ведущего</w:t>
      </w:r>
      <w:r w:rsidRPr="0043699B">
        <w:rPr>
          <w:sz w:val="28"/>
          <w:szCs w:val="28"/>
        </w:rPr>
        <w:t>.</w:t>
      </w:r>
    </w:p>
    <w:p w:rsidR="006370D9" w:rsidRPr="0043699B" w:rsidRDefault="006370D9" w:rsidP="00893592">
      <w:pPr>
        <w:ind w:firstLine="426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Основной этап. </w:t>
      </w:r>
    </w:p>
    <w:p w:rsidR="007F5431" w:rsidRPr="0043699B" w:rsidRDefault="00B0100C" w:rsidP="00893592">
      <w:pPr>
        <w:ind w:firstLine="426"/>
        <w:rPr>
          <w:sz w:val="28"/>
          <w:szCs w:val="28"/>
        </w:rPr>
      </w:pPr>
      <w:r w:rsidRPr="0043699B">
        <w:rPr>
          <w:b/>
          <w:i/>
          <w:iCs/>
          <w:sz w:val="28"/>
          <w:szCs w:val="28"/>
        </w:rPr>
        <w:t>Ведущий</w:t>
      </w:r>
      <w:r w:rsidR="007F5431" w:rsidRPr="0043699B">
        <w:rPr>
          <w:b/>
          <w:i/>
          <w:iCs/>
          <w:sz w:val="28"/>
          <w:szCs w:val="28"/>
        </w:rPr>
        <w:t xml:space="preserve"> держит в руках глобус.</w:t>
      </w:r>
      <w:r w:rsidR="007F5431" w:rsidRPr="0043699B">
        <w:rPr>
          <w:b/>
          <w:i/>
          <w:sz w:val="28"/>
          <w:szCs w:val="28"/>
        </w:rPr>
        <w:br/>
      </w:r>
      <w:r w:rsidR="007F5431" w:rsidRPr="0043699B">
        <w:rPr>
          <w:sz w:val="28"/>
          <w:szCs w:val="28"/>
        </w:rPr>
        <w:t>Как яблоко на блюдце, </w:t>
      </w:r>
      <w:r w:rsidR="007F5431" w:rsidRPr="0043699B">
        <w:rPr>
          <w:sz w:val="28"/>
          <w:szCs w:val="28"/>
        </w:rPr>
        <w:br/>
        <w:t>У нас Земля одна.</w:t>
      </w:r>
      <w:r w:rsidR="007F5431" w:rsidRPr="0043699B">
        <w:rPr>
          <w:sz w:val="28"/>
          <w:szCs w:val="28"/>
        </w:rPr>
        <w:br/>
        <w:t>Не торопитесь, люди,</w:t>
      </w:r>
      <w:r w:rsidR="007F5431" w:rsidRPr="0043699B">
        <w:rPr>
          <w:sz w:val="28"/>
          <w:szCs w:val="28"/>
        </w:rPr>
        <w:br/>
        <w:t>Всё исчерпать до дна.</w:t>
      </w:r>
      <w:r w:rsidR="007F5431" w:rsidRPr="0043699B">
        <w:rPr>
          <w:sz w:val="28"/>
          <w:szCs w:val="28"/>
        </w:rPr>
        <w:br/>
        <w:t>Не мудрено добраться</w:t>
      </w:r>
      <w:proofErr w:type="gramStart"/>
      <w:r w:rsidR="007F5431" w:rsidRPr="0043699B">
        <w:rPr>
          <w:sz w:val="28"/>
          <w:szCs w:val="28"/>
        </w:rPr>
        <w:br/>
        <w:t>Д</w:t>
      </w:r>
      <w:proofErr w:type="gramEnd"/>
      <w:r w:rsidR="007F5431" w:rsidRPr="0043699B">
        <w:rPr>
          <w:sz w:val="28"/>
          <w:szCs w:val="28"/>
        </w:rPr>
        <w:t>о скрытых тайников.</w:t>
      </w:r>
      <w:bookmarkStart w:id="0" w:name="_GoBack"/>
      <w:bookmarkEnd w:id="0"/>
      <w:r w:rsidR="007F5431" w:rsidRPr="0043699B">
        <w:rPr>
          <w:sz w:val="28"/>
          <w:szCs w:val="28"/>
        </w:rPr>
        <w:br/>
        <w:t>Разграбить все богатства</w:t>
      </w:r>
      <w:proofErr w:type="gramStart"/>
      <w:r w:rsidR="007F5431" w:rsidRPr="0043699B">
        <w:rPr>
          <w:sz w:val="28"/>
          <w:szCs w:val="28"/>
        </w:rPr>
        <w:br/>
        <w:t>У</w:t>
      </w:r>
      <w:proofErr w:type="gramEnd"/>
      <w:r w:rsidR="007F5431" w:rsidRPr="0043699B">
        <w:rPr>
          <w:sz w:val="28"/>
          <w:szCs w:val="28"/>
        </w:rPr>
        <w:t xml:space="preserve"> будущих веков.</w:t>
      </w:r>
      <w:r w:rsidR="007F5431" w:rsidRPr="0043699B">
        <w:rPr>
          <w:sz w:val="28"/>
          <w:szCs w:val="28"/>
        </w:rPr>
        <w:br/>
        <w:t>Мы общей жизни зёрна,</w:t>
      </w:r>
      <w:r w:rsidR="007F5431" w:rsidRPr="0043699B">
        <w:rPr>
          <w:sz w:val="28"/>
          <w:szCs w:val="28"/>
        </w:rPr>
        <w:br/>
        <w:t>Одной судьбы родня.</w:t>
      </w:r>
      <w:r w:rsidR="007F5431" w:rsidRPr="0043699B">
        <w:rPr>
          <w:sz w:val="28"/>
          <w:szCs w:val="28"/>
        </w:rPr>
        <w:br/>
        <w:t>Нам пировать позорно</w:t>
      </w:r>
      <w:proofErr w:type="gramStart"/>
      <w:r w:rsidR="007F5431" w:rsidRPr="0043699B">
        <w:rPr>
          <w:sz w:val="28"/>
          <w:szCs w:val="28"/>
        </w:rPr>
        <w:br/>
        <w:t>В</w:t>
      </w:r>
      <w:proofErr w:type="gramEnd"/>
      <w:r w:rsidR="007F5431" w:rsidRPr="0043699B">
        <w:rPr>
          <w:sz w:val="28"/>
          <w:szCs w:val="28"/>
        </w:rPr>
        <w:t xml:space="preserve"> счёт будущего дня.</w:t>
      </w:r>
      <w:r w:rsidR="007F5431" w:rsidRPr="0043699B">
        <w:rPr>
          <w:sz w:val="28"/>
          <w:szCs w:val="28"/>
        </w:rPr>
        <w:br/>
        <w:t>Поймите это, люди,</w:t>
      </w:r>
      <w:r w:rsidR="007F5431" w:rsidRPr="0043699B">
        <w:rPr>
          <w:sz w:val="28"/>
          <w:szCs w:val="28"/>
        </w:rPr>
        <w:br/>
        <w:t>Как собственный приказ.</w:t>
      </w:r>
      <w:r w:rsidR="007F5431" w:rsidRPr="0043699B">
        <w:rPr>
          <w:sz w:val="28"/>
          <w:szCs w:val="28"/>
        </w:rPr>
        <w:br/>
        <w:t>Не то Земли не будет</w:t>
      </w:r>
      <w:proofErr w:type="gramStart"/>
      <w:r w:rsidR="007F5431" w:rsidRPr="0043699B">
        <w:rPr>
          <w:sz w:val="28"/>
          <w:szCs w:val="28"/>
        </w:rPr>
        <w:br/>
        <w:t>И</w:t>
      </w:r>
      <w:proofErr w:type="gramEnd"/>
      <w:r w:rsidR="007F5431" w:rsidRPr="0043699B">
        <w:rPr>
          <w:sz w:val="28"/>
          <w:szCs w:val="28"/>
        </w:rPr>
        <w:t xml:space="preserve"> каждого из нас.</w:t>
      </w:r>
      <w:r w:rsidR="007F5431" w:rsidRPr="0043699B">
        <w:rPr>
          <w:sz w:val="28"/>
          <w:szCs w:val="28"/>
        </w:rPr>
        <w:br/>
      </w:r>
    </w:p>
    <w:p w:rsidR="00CE4725" w:rsidRPr="0043699B" w:rsidRDefault="001C25AB" w:rsidP="00893592">
      <w:pPr>
        <w:ind w:firstLine="426"/>
        <w:jc w:val="both"/>
        <w:rPr>
          <w:rFonts w:eastAsia="Arial Unicode MS"/>
          <w:sz w:val="28"/>
          <w:szCs w:val="28"/>
        </w:rPr>
      </w:pPr>
      <w:r w:rsidRPr="0043699B">
        <w:rPr>
          <w:b/>
          <w:sz w:val="28"/>
          <w:szCs w:val="28"/>
        </w:rPr>
        <w:t>Ведущий.</w:t>
      </w:r>
      <w:r w:rsidRPr="0043699B">
        <w:rPr>
          <w:sz w:val="28"/>
          <w:szCs w:val="28"/>
        </w:rPr>
        <w:t xml:space="preserve"> </w:t>
      </w:r>
      <w:r w:rsidR="001C366A" w:rsidRPr="0043699B">
        <w:rPr>
          <w:sz w:val="28"/>
          <w:szCs w:val="28"/>
        </w:rPr>
        <w:t xml:space="preserve">Совсем скоро, </w:t>
      </w:r>
      <w:r w:rsidR="001C366A" w:rsidRPr="0043699B">
        <w:rPr>
          <w:rFonts w:eastAsia="Arial Unicode MS"/>
          <w:sz w:val="28"/>
          <w:szCs w:val="28"/>
        </w:rPr>
        <w:t>22 апреля мы будем отмечать праздник «День Земли»</w:t>
      </w:r>
      <w:proofErr w:type="gramStart"/>
      <w:r w:rsidR="001C366A" w:rsidRPr="0043699B">
        <w:rPr>
          <w:rFonts w:eastAsia="Arial Unicode MS"/>
          <w:sz w:val="28"/>
          <w:szCs w:val="28"/>
        </w:rPr>
        <w:t>.</w:t>
      </w:r>
      <w:proofErr w:type="gramEnd"/>
      <w:r w:rsidR="001C366A" w:rsidRPr="0043699B">
        <w:rPr>
          <w:rFonts w:eastAsia="Arial Unicode MS"/>
          <w:sz w:val="28"/>
          <w:szCs w:val="28"/>
        </w:rPr>
        <w:t xml:space="preserve"> </w:t>
      </w:r>
      <w:r w:rsidR="001C366A" w:rsidRPr="0043699B">
        <w:rPr>
          <w:b/>
          <w:bCs/>
          <w:i/>
          <w:iCs/>
          <w:sz w:val="28"/>
          <w:szCs w:val="28"/>
        </w:rPr>
        <w:t>(</w:t>
      </w:r>
      <w:proofErr w:type="gramStart"/>
      <w:r w:rsidR="001C366A" w:rsidRPr="0043699B">
        <w:rPr>
          <w:b/>
          <w:bCs/>
          <w:i/>
          <w:iCs/>
          <w:sz w:val="28"/>
          <w:szCs w:val="28"/>
        </w:rPr>
        <w:t>с</w:t>
      </w:r>
      <w:proofErr w:type="gramEnd"/>
      <w:r w:rsidR="001C366A" w:rsidRPr="0043699B">
        <w:rPr>
          <w:b/>
          <w:bCs/>
          <w:i/>
          <w:iCs/>
          <w:sz w:val="28"/>
          <w:szCs w:val="28"/>
        </w:rPr>
        <w:t xml:space="preserve">лайд символы дня земли) </w:t>
      </w:r>
      <w:r w:rsidR="001C366A" w:rsidRPr="0043699B">
        <w:rPr>
          <w:rFonts w:eastAsia="Arial Unicode MS"/>
          <w:sz w:val="28"/>
          <w:szCs w:val="28"/>
        </w:rPr>
        <w:t>Земля - это пла</w:t>
      </w:r>
      <w:r w:rsidRPr="0043699B">
        <w:rPr>
          <w:rFonts w:eastAsia="Arial Unicode MS"/>
          <w:sz w:val="28"/>
          <w:szCs w:val="28"/>
        </w:rPr>
        <w:t>нета, на которой мы живем. Это -</w:t>
      </w:r>
      <w:r w:rsidR="001C366A" w:rsidRPr="0043699B">
        <w:rPr>
          <w:rFonts w:eastAsia="Arial Unicode MS"/>
          <w:sz w:val="28"/>
          <w:szCs w:val="28"/>
        </w:rPr>
        <w:t xml:space="preserve"> наш дом. Она покрыта  лесами и лугами, морями и реками. Её населяют рыбы, насекомые, птицы, звери. </w:t>
      </w:r>
      <w:r w:rsidR="00CE4725" w:rsidRPr="0043699B">
        <w:rPr>
          <w:bCs/>
          <w:sz w:val="28"/>
          <w:szCs w:val="28"/>
        </w:rPr>
        <w:t xml:space="preserve">Этот праздник впервые отметили в США, и назывался он ДЕНЬ ДЕРЕВА. Постепенно он превратился в праздник по охране окружающей среды. </w:t>
      </w:r>
    </w:p>
    <w:p w:rsidR="00C9569D" w:rsidRPr="0043699B" w:rsidRDefault="00CE4725" w:rsidP="00893592">
      <w:pPr>
        <w:ind w:firstLine="426"/>
        <w:jc w:val="both"/>
        <w:rPr>
          <w:rFonts w:eastAsia="Arial Unicode MS"/>
          <w:sz w:val="28"/>
          <w:szCs w:val="28"/>
          <w:shd w:val="clear" w:color="auto" w:fill="FFFFFF"/>
        </w:rPr>
      </w:pPr>
      <w:r w:rsidRPr="0043699B">
        <w:rPr>
          <w:sz w:val="28"/>
          <w:szCs w:val="28"/>
        </w:rPr>
        <w:t>В США, в 1969 году произошла стра</w:t>
      </w:r>
      <w:r w:rsidR="009C53E4" w:rsidRPr="0043699B">
        <w:rPr>
          <w:sz w:val="28"/>
          <w:szCs w:val="28"/>
        </w:rPr>
        <w:t xml:space="preserve">шная экологическая катастрофа - </w:t>
      </w:r>
      <w:r w:rsidRPr="0043699B">
        <w:rPr>
          <w:sz w:val="28"/>
          <w:szCs w:val="28"/>
        </w:rPr>
        <w:t>миллионы тонн нефти вылились из скважин. Они погубили множество птиц и животных, погибла растительность, была отравлена вода.</w:t>
      </w:r>
      <w:r w:rsidR="0019041D" w:rsidRPr="0043699B">
        <w:rPr>
          <w:sz w:val="28"/>
          <w:szCs w:val="28"/>
        </w:rPr>
        <w:t xml:space="preserve"> </w:t>
      </w:r>
      <w:r w:rsidR="00E7474F" w:rsidRPr="0043699B">
        <w:rPr>
          <w:sz w:val="28"/>
          <w:szCs w:val="28"/>
        </w:rPr>
        <w:t xml:space="preserve">Поэтому </w:t>
      </w:r>
      <w:r w:rsidR="00E62150" w:rsidRPr="0043699B">
        <w:rPr>
          <w:sz w:val="28"/>
          <w:szCs w:val="28"/>
        </w:rPr>
        <w:t xml:space="preserve">ежегодно </w:t>
      </w:r>
      <w:r w:rsidRPr="0043699B">
        <w:rPr>
          <w:sz w:val="28"/>
          <w:szCs w:val="28"/>
        </w:rPr>
        <w:t xml:space="preserve">22 апреля </w:t>
      </w:r>
      <w:r w:rsidR="00E7474F" w:rsidRPr="0043699B">
        <w:rPr>
          <w:sz w:val="28"/>
          <w:szCs w:val="28"/>
        </w:rPr>
        <w:t xml:space="preserve">стали </w:t>
      </w:r>
      <w:r w:rsidRPr="0043699B">
        <w:rPr>
          <w:sz w:val="28"/>
          <w:szCs w:val="28"/>
        </w:rPr>
        <w:t>отмеча</w:t>
      </w:r>
      <w:r w:rsidR="00E7474F" w:rsidRPr="0043699B">
        <w:rPr>
          <w:sz w:val="28"/>
          <w:szCs w:val="28"/>
        </w:rPr>
        <w:t xml:space="preserve">ть </w:t>
      </w:r>
      <w:r w:rsidRPr="0043699B">
        <w:rPr>
          <w:sz w:val="28"/>
          <w:szCs w:val="28"/>
        </w:rPr>
        <w:t>по всему миру ДЕНЬ ЗЕМЛИ.</w:t>
      </w:r>
      <w:r w:rsidR="0019041D" w:rsidRPr="0043699B">
        <w:rPr>
          <w:sz w:val="28"/>
          <w:szCs w:val="28"/>
        </w:rPr>
        <w:t xml:space="preserve"> </w:t>
      </w:r>
      <w:r w:rsidR="00E7474F" w:rsidRPr="0043699B">
        <w:rPr>
          <w:rFonts w:eastAsia="Arial Unicode MS"/>
          <w:sz w:val="28"/>
          <w:szCs w:val="28"/>
          <w:shd w:val="clear" w:color="auto" w:fill="FFFFFF"/>
        </w:rPr>
        <w:t>А ч</w:t>
      </w:r>
      <w:r w:rsidR="009C50EC" w:rsidRPr="0043699B">
        <w:rPr>
          <w:rFonts w:eastAsia="Arial Unicode MS"/>
          <w:sz w:val="28"/>
          <w:szCs w:val="28"/>
          <w:shd w:val="clear" w:color="auto" w:fill="FFFFFF"/>
        </w:rPr>
        <w:t>ерез 20 лет</w:t>
      </w:r>
      <w:r w:rsidR="00C9569D" w:rsidRPr="0043699B">
        <w:rPr>
          <w:rFonts w:eastAsia="Arial Unicode MS"/>
          <w:sz w:val="28"/>
          <w:szCs w:val="28"/>
          <w:shd w:val="clear" w:color="auto" w:fill="FFFFFF"/>
        </w:rPr>
        <w:t xml:space="preserve"> этот день получил более весомое название «Международный день Земли» и до сих пор отмечается в разных уголках планеты.</w:t>
      </w:r>
    </w:p>
    <w:p w:rsidR="00AB532B" w:rsidRPr="0043699B" w:rsidRDefault="00E62150" w:rsidP="00893592">
      <w:pPr>
        <w:ind w:firstLine="426"/>
        <w:jc w:val="center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Они должны уже сидеть по командам, </w:t>
      </w:r>
    </w:p>
    <w:p w:rsidR="00E95E82" w:rsidRPr="0043699B" w:rsidRDefault="00E62150" w:rsidP="00893592">
      <w:pPr>
        <w:ind w:firstLine="426"/>
        <w:jc w:val="center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>раздели на перемене (не теряй время на уроке)</w:t>
      </w:r>
    </w:p>
    <w:p w:rsidR="00733614" w:rsidRPr="0043699B" w:rsidRDefault="009418D6" w:rsidP="00893592">
      <w:pPr>
        <w:ind w:firstLine="426"/>
        <w:jc w:val="both"/>
        <w:rPr>
          <w:sz w:val="28"/>
          <w:szCs w:val="28"/>
        </w:rPr>
      </w:pPr>
      <w:r w:rsidRPr="0043699B">
        <w:rPr>
          <w:b/>
          <w:sz w:val="28"/>
          <w:szCs w:val="28"/>
        </w:rPr>
        <w:t>Ведущий.</w:t>
      </w:r>
      <w:r w:rsidR="000D4AD5" w:rsidRPr="0043699B">
        <w:rPr>
          <w:sz w:val="28"/>
          <w:szCs w:val="28"/>
        </w:rPr>
        <w:t xml:space="preserve"> Сегодня вы станете участниками экологического марафона</w:t>
      </w:r>
      <w:r w:rsidR="00045899" w:rsidRPr="0043699B">
        <w:rPr>
          <w:sz w:val="28"/>
          <w:szCs w:val="28"/>
        </w:rPr>
        <w:t xml:space="preserve"> «Защитники планеты».</w:t>
      </w:r>
      <w:r w:rsidR="00FA271A" w:rsidRPr="0043699B">
        <w:rPr>
          <w:sz w:val="28"/>
          <w:szCs w:val="28"/>
        </w:rPr>
        <w:t xml:space="preserve"> </w:t>
      </w:r>
      <w:r w:rsidR="00E62150" w:rsidRPr="0043699B">
        <w:rPr>
          <w:sz w:val="28"/>
          <w:szCs w:val="28"/>
        </w:rPr>
        <w:t xml:space="preserve">У нас образовалось … команд. Каждой команде надо придумать название, выбрать капитана и на листах (показываешь листок) вписать список игроков и название команды. </w:t>
      </w:r>
    </w:p>
    <w:p w:rsidR="00452D42" w:rsidRPr="0043699B" w:rsidRDefault="00E62150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sz w:val="28"/>
          <w:szCs w:val="28"/>
        </w:rPr>
        <w:t>Оценивать вашу работу</w:t>
      </w:r>
      <w:r w:rsidRPr="0043699B">
        <w:rPr>
          <w:b/>
          <w:sz w:val="28"/>
          <w:szCs w:val="28"/>
        </w:rPr>
        <w:t xml:space="preserve"> </w:t>
      </w:r>
      <w:r w:rsidRPr="0043699B">
        <w:rPr>
          <w:sz w:val="28"/>
          <w:szCs w:val="28"/>
        </w:rPr>
        <w:t>будет</w:t>
      </w:r>
      <w:r w:rsidRPr="0043699B">
        <w:rPr>
          <w:b/>
          <w:sz w:val="28"/>
          <w:szCs w:val="28"/>
        </w:rPr>
        <w:t xml:space="preserve">   </w:t>
      </w:r>
      <w:r w:rsidR="00893592" w:rsidRPr="0043699B">
        <w:rPr>
          <w:b/>
          <w:sz w:val="28"/>
          <w:szCs w:val="28"/>
        </w:rPr>
        <w:t>жюри Дерябина Анна Михайловна, Андреева Жанна Николаевна</w:t>
      </w:r>
      <w:r w:rsidRPr="0043699B">
        <w:rPr>
          <w:sz w:val="28"/>
          <w:szCs w:val="28"/>
        </w:rPr>
        <w:t xml:space="preserve">. </w:t>
      </w:r>
      <w:r w:rsidRPr="0043699B">
        <w:rPr>
          <w:b/>
          <w:sz w:val="28"/>
          <w:szCs w:val="28"/>
        </w:rPr>
        <w:t xml:space="preserve"> </w:t>
      </w:r>
    </w:p>
    <w:p w:rsidR="00893592" w:rsidRPr="0043699B" w:rsidRDefault="00893592" w:rsidP="00893592">
      <w:pPr>
        <w:ind w:firstLine="426"/>
        <w:jc w:val="both"/>
        <w:rPr>
          <w:b/>
          <w:sz w:val="28"/>
          <w:szCs w:val="28"/>
        </w:rPr>
      </w:pPr>
    </w:p>
    <w:p w:rsidR="00C20BCB" w:rsidRPr="0043699B" w:rsidRDefault="009418D6" w:rsidP="00893592">
      <w:pPr>
        <w:ind w:firstLine="426"/>
        <w:jc w:val="both"/>
        <w:rPr>
          <w:sz w:val="28"/>
          <w:szCs w:val="28"/>
        </w:rPr>
      </w:pPr>
      <w:r w:rsidRPr="0043699B">
        <w:rPr>
          <w:b/>
          <w:sz w:val="28"/>
          <w:szCs w:val="28"/>
        </w:rPr>
        <w:t>Ведущий</w:t>
      </w:r>
      <w:r w:rsidR="00D77855" w:rsidRPr="0043699B">
        <w:rPr>
          <w:b/>
          <w:sz w:val="28"/>
          <w:szCs w:val="28"/>
        </w:rPr>
        <w:t xml:space="preserve">. </w:t>
      </w:r>
      <w:r w:rsidR="00893592" w:rsidRPr="0043699B">
        <w:rPr>
          <w:b/>
          <w:sz w:val="28"/>
          <w:szCs w:val="28"/>
        </w:rPr>
        <w:t>Правила игры.</w:t>
      </w:r>
      <w:r w:rsidR="00893592" w:rsidRPr="0043699B">
        <w:rPr>
          <w:sz w:val="28"/>
          <w:szCs w:val="28"/>
        </w:rPr>
        <w:t xml:space="preserve"> </w:t>
      </w:r>
      <w:r w:rsidR="00E62150" w:rsidRPr="0043699B">
        <w:rPr>
          <w:sz w:val="28"/>
          <w:szCs w:val="28"/>
        </w:rPr>
        <w:t xml:space="preserve">В марафоне 5 </w:t>
      </w:r>
      <w:r w:rsidR="00D76546" w:rsidRPr="0043699B">
        <w:rPr>
          <w:sz w:val="28"/>
          <w:szCs w:val="28"/>
        </w:rPr>
        <w:t>остановок</w:t>
      </w:r>
      <w:r w:rsidR="00E62150" w:rsidRPr="0043699B">
        <w:rPr>
          <w:sz w:val="28"/>
          <w:szCs w:val="28"/>
        </w:rPr>
        <w:t xml:space="preserve">. </w:t>
      </w:r>
      <w:r w:rsidR="00D03006" w:rsidRPr="0043699B">
        <w:rPr>
          <w:sz w:val="28"/>
          <w:szCs w:val="28"/>
        </w:rPr>
        <w:t>К</w:t>
      </w:r>
      <w:r w:rsidR="00D77855" w:rsidRPr="0043699B">
        <w:rPr>
          <w:sz w:val="28"/>
          <w:szCs w:val="28"/>
        </w:rPr>
        <w:t xml:space="preserve">аждая команда </w:t>
      </w:r>
      <w:r w:rsidRPr="0043699B">
        <w:rPr>
          <w:sz w:val="28"/>
          <w:szCs w:val="28"/>
        </w:rPr>
        <w:t xml:space="preserve">двигается по </w:t>
      </w:r>
      <w:r w:rsidR="00D03006" w:rsidRPr="0043699B">
        <w:rPr>
          <w:sz w:val="28"/>
          <w:szCs w:val="28"/>
        </w:rPr>
        <w:t>часовой стрелке,</w:t>
      </w:r>
      <w:r w:rsidRPr="0043699B">
        <w:rPr>
          <w:sz w:val="28"/>
          <w:szCs w:val="28"/>
        </w:rPr>
        <w:t xml:space="preserve"> </w:t>
      </w:r>
      <w:r w:rsidR="00D77855" w:rsidRPr="0043699B">
        <w:rPr>
          <w:sz w:val="28"/>
          <w:szCs w:val="28"/>
        </w:rPr>
        <w:t>выполн</w:t>
      </w:r>
      <w:r w:rsidR="000A1A92" w:rsidRPr="0043699B">
        <w:rPr>
          <w:sz w:val="28"/>
          <w:szCs w:val="28"/>
        </w:rPr>
        <w:t>яя задания</w:t>
      </w:r>
      <w:r w:rsidR="00A03DE8" w:rsidRPr="0043699B">
        <w:rPr>
          <w:sz w:val="28"/>
          <w:szCs w:val="28"/>
        </w:rPr>
        <w:t xml:space="preserve">, пока </w:t>
      </w:r>
      <w:r w:rsidR="00D76546" w:rsidRPr="0043699B">
        <w:rPr>
          <w:sz w:val="28"/>
          <w:szCs w:val="28"/>
        </w:rPr>
        <w:t>не вернется на стартовый этап</w:t>
      </w:r>
      <w:r w:rsidR="00A03DE8" w:rsidRPr="0043699B">
        <w:rPr>
          <w:sz w:val="28"/>
          <w:szCs w:val="28"/>
        </w:rPr>
        <w:t xml:space="preserve">. </w:t>
      </w:r>
      <w:r w:rsidR="00810A0D" w:rsidRPr="0043699B">
        <w:rPr>
          <w:sz w:val="28"/>
          <w:szCs w:val="28"/>
        </w:rPr>
        <w:t xml:space="preserve">На экране будет будильник, который отсчитывает время </w:t>
      </w:r>
      <w:r w:rsidR="00F071E7" w:rsidRPr="0043699B">
        <w:rPr>
          <w:sz w:val="28"/>
          <w:szCs w:val="28"/>
        </w:rPr>
        <w:t>на выполнение задания. На каждую станцию отводится 5 минут. Как только вы услышали сигнал, капитан сдает лист с ответами жюри и команда переходит на новую станцию.</w:t>
      </w:r>
      <w:r w:rsidR="0045426B" w:rsidRPr="0043699B">
        <w:rPr>
          <w:sz w:val="28"/>
          <w:szCs w:val="28"/>
        </w:rPr>
        <w:t xml:space="preserve"> Бланки для ответов лежат на столах, не забывайте впис</w:t>
      </w:r>
      <w:r w:rsidR="00E62150" w:rsidRPr="0043699B">
        <w:rPr>
          <w:sz w:val="28"/>
          <w:szCs w:val="28"/>
        </w:rPr>
        <w:t>ыв</w:t>
      </w:r>
      <w:r w:rsidR="0045426B" w:rsidRPr="0043699B">
        <w:rPr>
          <w:sz w:val="28"/>
          <w:szCs w:val="28"/>
        </w:rPr>
        <w:t>ать название команды.</w:t>
      </w:r>
    </w:p>
    <w:p w:rsidR="00D03006" w:rsidRPr="0043699B" w:rsidRDefault="00D03006" w:rsidP="00893592">
      <w:pPr>
        <w:ind w:firstLine="426"/>
        <w:jc w:val="both"/>
        <w:rPr>
          <w:b/>
          <w:sz w:val="28"/>
          <w:szCs w:val="28"/>
        </w:rPr>
      </w:pPr>
    </w:p>
    <w:p w:rsidR="005530BF" w:rsidRPr="0043699B" w:rsidRDefault="00D03006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   </w:t>
      </w:r>
      <w:r w:rsidR="005530BF" w:rsidRPr="0043699B">
        <w:rPr>
          <w:b/>
          <w:sz w:val="28"/>
          <w:szCs w:val="28"/>
        </w:rPr>
        <w:t>Ведущий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</w:rPr>
        <w:t xml:space="preserve">Повторим  правила работы в команде: 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  <w:shd w:val="clear" w:color="auto" w:fill="FFFFFF"/>
        </w:rPr>
      </w:pPr>
      <w:r w:rsidRPr="0043699B">
        <w:rPr>
          <w:sz w:val="28"/>
          <w:szCs w:val="28"/>
          <w:shd w:val="clear" w:color="auto" w:fill="FFFFFF"/>
        </w:rPr>
        <w:t>1.</w:t>
      </w:r>
      <w:r w:rsidR="00B323A3" w:rsidRPr="0043699B">
        <w:rPr>
          <w:sz w:val="28"/>
          <w:szCs w:val="28"/>
          <w:shd w:val="clear" w:color="auto" w:fill="FFFFFF"/>
        </w:rPr>
        <w:t xml:space="preserve"> </w:t>
      </w:r>
      <w:r w:rsidRPr="0043699B">
        <w:rPr>
          <w:sz w:val="28"/>
          <w:szCs w:val="28"/>
          <w:shd w:val="clear" w:color="auto" w:fill="FFFFFF"/>
        </w:rPr>
        <w:t>Работай </w:t>
      </w:r>
      <w:r w:rsidRPr="0043699B">
        <w:rPr>
          <w:bCs/>
          <w:sz w:val="28"/>
          <w:szCs w:val="28"/>
          <w:shd w:val="clear" w:color="auto" w:fill="FFFFFF"/>
        </w:rPr>
        <w:t>в</w:t>
      </w:r>
      <w:r w:rsidRPr="0043699B">
        <w:rPr>
          <w:sz w:val="28"/>
          <w:szCs w:val="28"/>
          <w:shd w:val="clear" w:color="auto" w:fill="FFFFFF"/>
        </w:rPr>
        <w:t> </w:t>
      </w:r>
      <w:r w:rsidRPr="0043699B">
        <w:rPr>
          <w:bCs/>
          <w:sz w:val="28"/>
          <w:szCs w:val="28"/>
          <w:shd w:val="clear" w:color="auto" w:fill="FFFFFF"/>
        </w:rPr>
        <w:t>группе</w:t>
      </w:r>
      <w:r w:rsidRPr="0043699B">
        <w:rPr>
          <w:sz w:val="28"/>
          <w:szCs w:val="28"/>
          <w:shd w:val="clear" w:color="auto" w:fill="FFFFFF"/>
        </w:rPr>
        <w:t> дружно, помни - вы одна команда.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  <w:shd w:val="clear" w:color="auto" w:fill="FFFFFF"/>
        </w:rPr>
      </w:pPr>
      <w:r w:rsidRPr="0043699B">
        <w:rPr>
          <w:sz w:val="28"/>
          <w:szCs w:val="28"/>
          <w:shd w:val="clear" w:color="auto" w:fill="FFFFFF"/>
        </w:rPr>
        <w:t>2.</w:t>
      </w:r>
      <w:r w:rsidR="00B323A3" w:rsidRPr="0043699B">
        <w:rPr>
          <w:sz w:val="28"/>
          <w:szCs w:val="28"/>
          <w:shd w:val="clear" w:color="auto" w:fill="FFFFFF"/>
        </w:rPr>
        <w:t xml:space="preserve"> </w:t>
      </w:r>
      <w:r w:rsidRPr="0043699B">
        <w:rPr>
          <w:sz w:val="28"/>
          <w:szCs w:val="28"/>
          <w:shd w:val="clear" w:color="auto" w:fill="FFFFFF"/>
        </w:rPr>
        <w:t>Принимай активное участие в </w:t>
      </w:r>
      <w:r w:rsidRPr="0043699B">
        <w:rPr>
          <w:bCs/>
          <w:sz w:val="28"/>
          <w:szCs w:val="28"/>
          <w:shd w:val="clear" w:color="auto" w:fill="FFFFFF"/>
        </w:rPr>
        <w:t>работе</w:t>
      </w:r>
      <w:r w:rsidRPr="0043699B">
        <w:rPr>
          <w:sz w:val="28"/>
          <w:szCs w:val="28"/>
          <w:shd w:val="clear" w:color="auto" w:fill="FFFFFF"/>
        </w:rPr>
        <w:t xml:space="preserve">, не стой в стороне. 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  <w:shd w:val="clear" w:color="auto" w:fill="FFFFFF"/>
        </w:rPr>
      </w:pPr>
      <w:r w:rsidRPr="0043699B">
        <w:rPr>
          <w:sz w:val="28"/>
          <w:szCs w:val="28"/>
          <w:shd w:val="clear" w:color="auto" w:fill="FFFFFF"/>
        </w:rPr>
        <w:t>3.</w:t>
      </w:r>
      <w:r w:rsidR="00B323A3" w:rsidRPr="0043699B">
        <w:rPr>
          <w:sz w:val="28"/>
          <w:szCs w:val="28"/>
          <w:shd w:val="clear" w:color="auto" w:fill="FFFFFF"/>
        </w:rPr>
        <w:t xml:space="preserve"> </w:t>
      </w:r>
      <w:r w:rsidRPr="0043699B">
        <w:rPr>
          <w:sz w:val="28"/>
          <w:szCs w:val="28"/>
          <w:shd w:val="clear" w:color="auto" w:fill="FFFFFF"/>
        </w:rPr>
        <w:t xml:space="preserve">Не бойся высказывать своё мнение. 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  <w:shd w:val="clear" w:color="auto" w:fill="FFFFFF"/>
        </w:rPr>
      </w:pPr>
      <w:r w:rsidRPr="0043699B">
        <w:rPr>
          <w:sz w:val="28"/>
          <w:szCs w:val="28"/>
          <w:shd w:val="clear" w:color="auto" w:fill="FFFFFF"/>
        </w:rPr>
        <w:t>4.</w:t>
      </w:r>
      <w:r w:rsidR="00B323A3" w:rsidRPr="0043699B">
        <w:rPr>
          <w:sz w:val="28"/>
          <w:szCs w:val="28"/>
          <w:shd w:val="clear" w:color="auto" w:fill="FFFFFF"/>
        </w:rPr>
        <w:t xml:space="preserve"> </w:t>
      </w:r>
      <w:r w:rsidRPr="0043699B">
        <w:rPr>
          <w:sz w:val="28"/>
          <w:szCs w:val="28"/>
          <w:shd w:val="clear" w:color="auto" w:fill="FFFFFF"/>
        </w:rPr>
        <w:t>Работай тихо, не старайся всех перекричать. Уважай мнение других участников </w:t>
      </w:r>
      <w:r w:rsidRPr="0043699B">
        <w:rPr>
          <w:bCs/>
          <w:sz w:val="28"/>
          <w:szCs w:val="28"/>
          <w:shd w:val="clear" w:color="auto" w:fill="FFFFFF"/>
        </w:rPr>
        <w:t>группы</w:t>
      </w:r>
      <w:r w:rsidRPr="0043699B">
        <w:rPr>
          <w:sz w:val="28"/>
          <w:szCs w:val="28"/>
          <w:shd w:val="clear" w:color="auto" w:fill="FFFFFF"/>
        </w:rPr>
        <w:t xml:space="preserve">. </w:t>
      </w:r>
    </w:p>
    <w:p w:rsidR="00D77855" w:rsidRPr="0043699B" w:rsidRDefault="00D77855" w:rsidP="00893592">
      <w:pPr>
        <w:ind w:firstLine="426"/>
        <w:jc w:val="both"/>
        <w:rPr>
          <w:sz w:val="28"/>
          <w:szCs w:val="28"/>
        </w:rPr>
      </w:pPr>
      <w:r w:rsidRPr="0043699B">
        <w:rPr>
          <w:sz w:val="28"/>
          <w:szCs w:val="28"/>
          <w:shd w:val="clear" w:color="auto" w:fill="FFFFFF"/>
        </w:rPr>
        <w:t>5.</w:t>
      </w:r>
      <w:r w:rsidR="00B323A3" w:rsidRPr="0043699B">
        <w:rPr>
          <w:sz w:val="28"/>
          <w:szCs w:val="28"/>
          <w:shd w:val="clear" w:color="auto" w:fill="FFFFFF"/>
        </w:rPr>
        <w:t xml:space="preserve"> </w:t>
      </w:r>
      <w:r w:rsidRPr="0043699B">
        <w:rPr>
          <w:sz w:val="28"/>
          <w:szCs w:val="28"/>
          <w:shd w:val="clear" w:color="auto" w:fill="FFFFFF"/>
        </w:rPr>
        <w:t xml:space="preserve">Думай сам, а не рассчитывай на других. </w:t>
      </w:r>
    </w:p>
    <w:p w:rsidR="0096289B" w:rsidRPr="0043699B" w:rsidRDefault="0096289B" w:rsidP="00893592">
      <w:pPr>
        <w:ind w:firstLine="426"/>
        <w:jc w:val="both"/>
        <w:rPr>
          <w:b/>
          <w:sz w:val="28"/>
          <w:szCs w:val="28"/>
        </w:rPr>
      </w:pPr>
      <w:r w:rsidRPr="0043699B">
        <w:rPr>
          <w:b/>
          <w:sz w:val="28"/>
          <w:szCs w:val="28"/>
        </w:rPr>
        <w:t xml:space="preserve">   </w:t>
      </w:r>
    </w:p>
    <w:p w:rsidR="00A0366B" w:rsidRPr="0043699B" w:rsidRDefault="0096289B" w:rsidP="00893592">
      <w:pPr>
        <w:ind w:firstLine="426"/>
        <w:jc w:val="both"/>
        <w:rPr>
          <w:rFonts w:eastAsia="Arial Unicode MS"/>
          <w:sz w:val="28"/>
          <w:szCs w:val="28"/>
        </w:rPr>
      </w:pPr>
      <w:r w:rsidRPr="0043699B">
        <w:rPr>
          <w:b/>
          <w:sz w:val="28"/>
          <w:szCs w:val="28"/>
        </w:rPr>
        <w:t xml:space="preserve">   Ведущий  </w:t>
      </w:r>
      <w:r w:rsidR="00983CC5" w:rsidRPr="0043699B">
        <w:rPr>
          <w:sz w:val="28"/>
          <w:szCs w:val="28"/>
        </w:rPr>
        <w:t xml:space="preserve">Замечательно. Вы </w:t>
      </w:r>
      <w:r w:rsidR="000A7C74" w:rsidRPr="0043699B">
        <w:rPr>
          <w:sz w:val="28"/>
          <w:szCs w:val="28"/>
        </w:rPr>
        <w:t xml:space="preserve">прошли через все станции. </w:t>
      </w:r>
      <w:r w:rsidR="00E62150" w:rsidRPr="0043699B">
        <w:rPr>
          <w:sz w:val="28"/>
          <w:szCs w:val="28"/>
        </w:rPr>
        <w:t>Ж</w:t>
      </w:r>
      <w:r w:rsidR="000A7C74" w:rsidRPr="0043699B">
        <w:rPr>
          <w:sz w:val="28"/>
          <w:szCs w:val="28"/>
        </w:rPr>
        <w:t xml:space="preserve">юри подводит итоги, выявляя лучших «Защитников планеты». </w:t>
      </w:r>
      <w:r w:rsidR="00E62150" w:rsidRPr="0043699B">
        <w:rPr>
          <w:sz w:val="28"/>
          <w:szCs w:val="28"/>
        </w:rPr>
        <w:t xml:space="preserve">А мы работаем дальше. </w:t>
      </w:r>
      <w:r w:rsidR="00691B7A" w:rsidRPr="0043699B">
        <w:rPr>
          <w:sz w:val="28"/>
          <w:szCs w:val="28"/>
        </w:rPr>
        <w:t xml:space="preserve">Внимание </w:t>
      </w:r>
      <w:r w:rsidR="00A0366B" w:rsidRPr="0043699B">
        <w:rPr>
          <w:rFonts w:eastAsia="Arial Unicode MS"/>
          <w:sz w:val="28"/>
          <w:szCs w:val="28"/>
        </w:rPr>
        <w:t xml:space="preserve">на доску. </w:t>
      </w:r>
      <w:r w:rsidR="00691B7A" w:rsidRPr="0043699B">
        <w:rPr>
          <w:rFonts w:eastAsia="Arial Unicode MS"/>
          <w:sz w:val="28"/>
          <w:szCs w:val="28"/>
        </w:rPr>
        <w:t>Н</w:t>
      </w:r>
      <w:r w:rsidR="00A0366B" w:rsidRPr="0043699B">
        <w:rPr>
          <w:rFonts w:eastAsia="Arial Unicode MS"/>
          <w:sz w:val="28"/>
          <w:szCs w:val="28"/>
        </w:rPr>
        <w:t>а ней изображено дерево</w:t>
      </w:r>
      <w:r w:rsidR="00691B7A" w:rsidRPr="0043699B">
        <w:rPr>
          <w:rFonts w:eastAsia="Arial Unicode MS"/>
          <w:sz w:val="28"/>
          <w:szCs w:val="28"/>
        </w:rPr>
        <w:t>, но оно</w:t>
      </w:r>
      <w:r w:rsidR="00A0366B" w:rsidRPr="0043699B">
        <w:rPr>
          <w:rFonts w:eastAsia="Arial Unicode MS"/>
          <w:sz w:val="28"/>
          <w:szCs w:val="28"/>
        </w:rPr>
        <w:t xml:space="preserve"> без листьев. </w:t>
      </w:r>
      <w:r w:rsidR="00691B7A" w:rsidRPr="0043699B">
        <w:rPr>
          <w:rFonts w:eastAsia="Arial Unicode MS"/>
          <w:sz w:val="28"/>
          <w:szCs w:val="28"/>
        </w:rPr>
        <w:t xml:space="preserve">Нам надо одеть </w:t>
      </w:r>
      <w:r w:rsidR="00A0366B" w:rsidRPr="0043699B">
        <w:rPr>
          <w:rFonts w:eastAsia="Arial Unicode MS"/>
          <w:sz w:val="28"/>
          <w:szCs w:val="28"/>
        </w:rPr>
        <w:t>его в листочки. Сейчас я раздам вам листья, а вы напишите на них</w:t>
      </w:r>
      <w:r w:rsidRPr="0043699B">
        <w:rPr>
          <w:rFonts w:eastAsia="Arial Unicode MS"/>
          <w:sz w:val="28"/>
          <w:szCs w:val="28"/>
        </w:rPr>
        <w:t>,</w:t>
      </w:r>
      <w:r w:rsidR="00A0366B" w:rsidRPr="0043699B">
        <w:rPr>
          <w:rFonts w:eastAsia="Arial Unicode MS"/>
          <w:sz w:val="28"/>
          <w:szCs w:val="28"/>
        </w:rPr>
        <w:t xml:space="preserve"> какой бы вы хотели видеть планету Земля или что нужно сделать, чтобы не загрязнять нашу планету! Потом мы приклеим их на наше дерево.</w:t>
      </w:r>
    </w:p>
    <w:p w:rsidR="00A0366B" w:rsidRPr="0043699B" w:rsidRDefault="00A0366B" w:rsidP="00893592">
      <w:pPr>
        <w:ind w:firstLine="426"/>
        <w:jc w:val="both"/>
        <w:rPr>
          <w:rFonts w:eastAsia="Arial Unicode MS"/>
          <w:sz w:val="28"/>
          <w:szCs w:val="28"/>
        </w:rPr>
      </w:pPr>
      <w:r w:rsidRPr="0043699B">
        <w:rPr>
          <w:rFonts w:eastAsia="Arial Unicode MS"/>
          <w:sz w:val="28"/>
          <w:szCs w:val="28"/>
        </w:rPr>
        <w:t>-Вот посмотрите, какое у нас получилось красивое дерево! Получается, что мы тоже приняли участие в празднике, посадив свое дерево. Наверно стоит задуматься, как сохранить нашу планету ведь она одна такая и как она уже других не будет.</w:t>
      </w:r>
    </w:p>
    <w:p w:rsidR="00733614" w:rsidRPr="0043699B" w:rsidRDefault="00733614" w:rsidP="00893592">
      <w:pPr>
        <w:ind w:firstLine="426"/>
        <w:rPr>
          <w:rFonts w:eastAsia="Arial Unicode MS"/>
          <w:sz w:val="28"/>
          <w:szCs w:val="28"/>
        </w:rPr>
      </w:pPr>
    </w:p>
    <w:p w:rsidR="00AC2D53" w:rsidRPr="0043699B" w:rsidRDefault="00AC2D53" w:rsidP="00AC2D53">
      <w:pPr>
        <w:rPr>
          <w:rFonts w:eastAsia="Arial Unicode MS"/>
          <w:b/>
          <w:sz w:val="28"/>
          <w:szCs w:val="28"/>
        </w:rPr>
      </w:pPr>
      <w:r w:rsidRPr="0043699B">
        <w:rPr>
          <w:rFonts w:eastAsia="Arial Unicode MS"/>
          <w:b/>
          <w:sz w:val="28"/>
          <w:szCs w:val="28"/>
        </w:rPr>
        <w:t>Слово жюри для подведения итогов…</w:t>
      </w:r>
    </w:p>
    <w:p w:rsidR="00983CC5" w:rsidRPr="0043699B" w:rsidRDefault="00983CC5" w:rsidP="00AC2D53">
      <w:pPr>
        <w:rPr>
          <w:rFonts w:eastAsia="Arial Unicode MS"/>
          <w:i/>
          <w:sz w:val="28"/>
          <w:szCs w:val="28"/>
        </w:rPr>
      </w:pPr>
      <w:r w:rsidRPr="0043699B">
        <w:rPr>
          <w:rFonts w:eastAsia="Arial Unicode MS"/>
          <w:sz w:val="28"/>
          <w:szCs w:val="28"/>
        </w:rPr>
        <w:t>Любите родную природу </w:t>
      </w:r>
      <w:r w:rsidRPr="0043699B">
        <w:rPr>
          <w:rFonts w:eastAsia="Arial Unicode MS"/>
          <w:sz w:val="28"/>
          <w:szCs w:val="28"/>
        </w:rPr>
        <w:br/>
        <w:t>Озера, леса и поля</w:t>
      </w:r>
      <w:proofErr w:type="gramStart"/>
      <w:r w:rsidRPr="0043699B">
        <w:rPr>
          <w:rFonts w:eastAsia="Arial Unicode MS"/>
          <w:sz w:val="28"/>
          <w:szCs w:val="28"/>
        </w:rPr>
        <w:br/>
        <w:t>В</w:t>
      </w:r>
      <w:proofErr w:type="gramEnd"/>
      <w:r w:rsidRPr="0043699B">
        <w:rPr>
          <w:rFonts w:eastAsia="Arial Unicode MS"/>
          <w:sz w:val="28"/>
          <w:szCs w:val="28"/>
        </w:rPr>
        <w:t>едь это же наша с тобою</w:t>
      </w:r>
      <w:r w:rsidRPr="0043699B">
        <w:rPr>
          <w:rFonts w:eastAsia="Arial Unicode MS"/>
          <w:sz w:val="28"/>
          <w:szCs w:val="28"/>
        </w:rPr>
        <w:br/>
        <w:t>Навеки родная Земля!</w:t>
      </w:r>
      <w:r w:rsidRPr="0043699B">
        <w:rPr>
          <w:rFonts w:eastAsia="Arial Unicode MS"/>
          <w:sz w:val="28"/>
          <w:szCs w:val="28"/>
        </w:rPr>
        <w:br/>
        <w:t>На ней мы с тобой родились,</w:t>
      </w:r>
      <w:r w:rsidRPr="0043699B">
        <w:rPr>
          <w:rFonts w:eastAsia="Arial Unicode MS"/>
          <w:sz w:val="28"/>
          <w:szCs w:val="28"/>
        </w:rPr>
        <w:br/>
        <w:t>Живем мы с тобою на ней</w:t>
      </w:r>
      <w:proofErr w:type="gramStart"/>
      <w:r w:rsidRPr="0043699B">
        <w:rPr>
          <w:rFonts w:eastAsia="Arial Unicode MS"/>
          <w:sz w:val="28"/>
          <w:szCs w:val="28"/>
        </w:rPr>
        <w:br/>
        <w:t>Т</w:t>
      </w:r>
      <w:proofErr w:type="gramEnd"/>
      <w:r w:rsidRPr="0043699B">
        <w:rPr>
          <w:rFonts w:eastAsia="Arial Unicode MS"/>
          <w:sz w:val="28"/>
          <w:szCs w:val="28"/>
        </w:rPr>
        <w:t>ак будем же люди все вместе</w:t>
      </w:r>
      <w:r w:rsidRPr="0043699B">
        <w:rPr>
          <w:rFonts w:eastAsia="Arial Unicode MS"/>
          <w:sz w:val="28"/>
          <w:szCs w:val="28"/>
        </w:rPr>
        <w:br/>
        <w:t>Мы к ней относиться добрей!</w:t>
      </w:r>
    </w:p>
    <w:p w:rsidR="00A0366B" w:rsidRPr="0043699B" w:rsidRDefault="00A0366B" w:rsidP="00893592">
      <w:pPr>
        <w:ind w:firstLine="426"/>
        <w:jc w:val="both"/>
        <w:rPr>
          <w:rFonts w:eastAsia="Arial Unicode MS"/>
          <w:sz w:val="28"/>
          <w:szCs w:val="28"/>
        </w:rPr>
      </w:pPr>
    </w:p>
    <w:sectPr w:rsidR="00A0366B" w:rsidRPr="0043699B" w:rsidSect="00AB532B">
      <w:pgSz w:w="11906" w:h="16838"/>
      <w:pgMar w:top="1843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">
    <w:nsid w:val="00000006"/>
    <w:multiLevelType w:val="multilevel"/>
    <w:tmpl w:val="00000006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>
    <w:nsid w:val="00000007"/>
    <w:multiLevelType w:val="multilevel"/>
    <w:tmpl w:val="00000007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84"/>
    <w:rsid w:val="00045899"/>
    <w:rsid w:val="0005401B"/>
    <w:rsid w:val="0007643F"/>
    <w:rsid w:val="00094D4F"/>
    <w:rsid w:val="000A0EB2"/>
    <w:rsid w:val="000A1A92"/>
    <w:rsid w:val="000A7C74"/>
    <w:rsid w:val="000D4A98"/>
    <w:rsid w:val="000D4AD5"/>
    <w:rsid w:val="00176ADC"/>
    <w:rsid w:val="0019041D"/>
    <w:rsid w:val="001B194E"/>
    <w:rsid w:val="001C25AB"/>
    <w:rsid w:val="001C366A"/>
    <w:rsid w:val="0023764F"/>
    <w:rsid w:val="00262DD1"/>
    <w:rsid w:val="002E3B19"/>
    <w:rsid w:val="00384CA1"/>
    <w:rsid w:val="00422717"/>
    <w:rsid w:val="0043699B"/>
    <w:rsid w:val="00452D42"/>
    <w:rsid w:val="0045426B"/>
    <w:rsid w:val="00507B7E"/>
    <w:rsid w:val="005530BF"/>
    <w:rsid w:val="00567DD6"/>
    <w:rsid w:val="006370D9"/>
    <w:rsid w:val="006428C6"/>
    <w:rsid w:val="00684984"/>
    <w:rsid w:val="00691B7A"/>
    <w:rsid w:val="006E3003"/>
    <w:rsid w:val="00733614"/>
    <w:rsid w:val="007708DC"/>
    <w:rsid w:val="007D0234"/>
    <w:rsid w:val="007F5431"/>
    <w:rsid w:val="00810A0D"/>
    <w:rsid w:val="00856F51"/>
    <w:rsid w:val="00893592"/>
    <w:rsid w:val="00901ACD"/>
    <w:rsid w:val="009418D6"/>
    <w:rsid w:val="00946E7B"/>
    <w:rsid w:val="0096289B"/>
    <w:rsid w:val="00983CC5"/>
    <w:rsid w:val="009C50EC"/>
    <w:rsid w:val="009C53E4"/>
    <w:rsid w:val="00A0366B"/>
    <w:rsid w:val="00A03DE8"/>
    <w:rsid w:val="00AA20A5"/>
    <w:rsid w:val="00AB532B"/>
    <w:rsid w:val="00AC2D53"/>
    <w:rsid w:val="00B0100C"/>
    <w:rsid w:val="00B2314A"/>
    <w:rsid w:val="00B323A3"/>
    <w:rsid w:val="00C20BCB"/>
    <w:rsid w:val="00C51D7A"/>
    <w:rsid w:val="00C9569D"/>
    <w:rsid w:val="00CD1B10"/>
    <w:rsid w:val="00CE4725"/>
    <w:rsid w:val="00D03006"/>
    <w:rsid w:val="00D36BEB"/>
    <w:rsid w:val="00D76546"/>
    <w:rsid w:val="00D77855"/>
    <w:rsid w:val="00E62150"/>
    <w:rsid w:val="00E7474F"/>
    <w:rsid w:val="00E95E82"/>
    <w:rsid w:val="00F071E7"/>
    <w:rsid w:val="00F9786B"/>
    <w:rsid w:val="00FA271A"/>
    <w:rsid w:val="00FB4AB9"/>
    <w:rsid w:val="00FF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55BF"/>
  </w:style>
  <w:style w:type="paragraph" w:styleId="a3">
    <w:name w:val="Body Text"/>
    <w:basedOn w:val="a"/>
    <w:link w:val="a4"/>
    <w:rsid w:val="00567DD6"/>
    <w:pPr>
      <w:widowControl w:val="0"/>
      <w:suppressAutoHyphens/>
      <w:spacing w:after="120" w:line="100" w:lineRule="atLeast"/>
    </w:pPr>
    <w:rPr>
      <w:rFonts w:eastAsia="Arial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567DD6"/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paragraph" w:customStyle="1" w:styleId="1">
    <w:name w:val="Обычный (веб)1"/>
    <w:basedOn w:val="a"/>
    <w:rsid w:val="00567DD6"/>
    <w:pPr>
      <w:suppressAutoHyphens/>
      <w:spacing w:before="28" w:after="28" w:line="100" w:lineRule="atLeast"/>
    </w:pPr>
    <w:rPr>
      <w:kern w:val="1"/>
      <w:lang w:eastAsia="hi-IN" w:bidi="hi-IN"/>
    </w:rPr>
  </w:style>
  <w:style w:type="paragraph" w:customStyle="1" w:styleId="10">
    <w:name w:val="Абзац списка1"/>
    <w:basedOn w:val="a"/>
    <w:rsid w:val="00567DD6"/>
    <w:pPr>
      <w:suppressAutoHyphens/>
      <w:ind w:left="720"/>
    </w:pPr>
    <w:rPr>
      <w:rFonts w:ascii="Calibri" w:hAnsi="Calibri"/>
      <w:kern w:val="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6370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0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 (веб)2"/>
    <w:basedOn w:val="a"/>
    <w:rsid w:val="007708DC"/>
    <w:pPr>
      <w:suppressAutoHyphens/>
      <w:spacing w:before="28" w:after="28" w:line="100" w:lineRule="atLeast"/>
    </w:pPr>
    <w:rPr>
      <w:kern w:val="1"/>
      <w:lang w:eastAsia="hi-IN" w:bidi="hi-IN"/>
    </w:rPr>
  </w:style>
  <w:style w:type="paragraph" w:customStyle="1" w:styleId="20">
    <w:name w:val="Абзац списка2"/>
    <w:basedOn w:val="a"/>
    <w:rsid w:val="007708DC"/>
    <w:pPr>
      <w:suppressAutoHyphens/>
      <w:ind w:left="720"/>
    </w:pPr>
    <w:rPr>
      <w:rFonts w:ascii="Calibri" w:hAnsi="Calibri"/>
      <w:kern w:val="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55BF"/>
  </w:style>
  <w:style w:type="paragraph" w:styleId="a3">
    <w:name w:val="Body Text"/>
    <w:basedOn w:val="a"/>
    <w:link w:val="a4"/>
    <w:rsid w:val="00567DD6"/>
    <w:pPr>
      <w:widowControl w:val="0"/>
      <w:suppressAutoHyphens/>
      <w:spacing w:after="120" w:line="100" w:lineRule="atLeast"/>
    </w:pPr>
    <w:rPr>
      <w:rFonts w:eastAsia="Arial"/>
      <w:kern w:val="1"/>
      <w:lang w:eastAsia="hi-IN" w:bidi="hi-IN"/>
    </w:rPr>
  </w:style>
  <w:style w:type="character" w:customStyle="1" w:styleId="a4">
    <w:name w:val="Основной текст Знак"/>
    <w:basedOn w:val="a0"/>
    <w:link w:val="a3"/>
    <w:rsid w:val="00567DD6"/>
    <w:rPr>
      <w:rFonts w:ascii="Times New Roman" w:eastAsia="Arial" w:hAnsi="Times New Roman" w:cs="Times New Roman"/>
      <w:kern w:val="1"/>
      <w:sz w:val="24"/>
      <w:szCs w:val="24"/>
      <w:lang w:eastAsia="hi-IN" w:bidi="hi-IN"/>
    </w:rPr>
  </w:style>
  <w:style w:type="paragraph" w:customStyle="1" w:styleId="1">
    <w:name w:val="Обычный (веб)1"/>
    <w:basedOn w:val="a"/>
    <w:rsid w:val="00567DD6"/>
    <w:pPr>
      <w:suppressAutoHyphens/>
      <w:spacing w:before="28" w:after="28" w:line="100" w:lineRule="atLeast"/>
    </w:pPr>
    <w:rPr>
      <w:kern w:val="1"/>
      <w:lang w:eastAsia="hi-IN" w:bidi="hi-IN"/>
    </w:rPr>
  </w:style>
  <w:style w:type="paragraph" w:customStyle="1" w:styleId="10">
    <w:name w:val="Абзац списка1"/>
    <w:basedOn w:val="a"/>
    <w:rsid w:val="00567DD6"/>
    <w:pPr>
      <w:suppressAutoHyphens/>
      <w:ind w:left="720"/>
    </w:pPr>
    <w:rPr>
      <w:rFonts w:ascii="Calibri" w:hAnsi="Calibri"/>
      <w:kern w:val="1"/>
      <w:lang w:eastAsia="hi-IN" w:bidi="hi-IN"/>
    </w:rPr>
  </w:style>
  <w:style w:type="paragraph" w:styleId="a5">
    <w:name w:val="Balloon Text"/>
    <w:basedOn w:val="a"/>
    <w:link w:val="a6"/>
    <w:uiPriority w:val="99"/>
    <w:semiHidden/>
    <w:unhideWhenUsed/>
    <w:rsid w:val="006370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70D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Обычный (веб)2"/>
    <w:basedOn w:val="a"/>
    <w:rsid w:val="007708DC"/>
    <w:pPr>
      <w:suppressAutoHyphens/>
      <w:spacing w:before="28" w:after="28" w:line="100" w:lineRule="atLeast"/>
    </w:pPr>
    <w:rPr>
      <w:kern w:val="1"/>
      <w:lang w:eastAsia="hi-IN" w:bidi="hi-IN"/>
    </w:rPr>
  </w:style>
  <w:style w:type="paragraph" w:customStyle="1" w:styleId="20">
    <w:name w:val="Абзац списка2"/>
    <w:basedOn w:val="a"/>
    <w:rsid w:val="007708DC"/>
    <w:pPr>
      <w:suppressAutoHyphens/>
      <w:ind w:left="720"/>
    </w:pPr>
    <w:rPr>
      <w:rFonts w:ascii="Calibri" w:hAnsi="Calibri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</dc:creator>
  <cp:keywords/>
  <dc:description/>
  <cp:lastModifiedBy>Popov</cp:lastModifiedBy>
  <cp:revision>9</cp:revision>
  <cp:lastPrinted>2024-04-19T04:16:00Z</cp:lastPrinted>
  <dcterms:created xsi:type="dcterms:W3CDTF">2024-04-16T19:15:00Z</dcterms:created>
  <dcterms:modified xsi:type="dcterms:W3CDTF">2024-04-19T04:20:00Z</dcterms:modified>
</cp:coreProperties>
</file>